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C0F" w:rsidRDefault="002D0C0F" w:rsidP="002D0C0F">
      <w:pPr>
        <w:jc w:val="center"/>
        <w:rPr>
          <w:b/>
          <w:color w:val="4F81BD" w:themeColor="accent1"/>
          <w:sz w:val="44"/>
        </w:rPr>
      </w:pPr>
      <w:r w:rsidRPr="00672F79">
        <w:rPr>
          <w:b/>
          <w:color w:val="4F81BD" w:themeColor="accent1"/>
          <w:sz w:val="44"/>
        </w:rPr>
        <w:t>Highly Effective School Library Program</w:t>
      </w:r>
    </w:p>
    <w:p w:rsidR="00672F79" w:rsidRPr="002D0C0F" w:rsidRDefault="005B7345" w:rsidP="00672F79">
      <w:pPr>
        <w:jc w:val="center"/>
        <w:rPr>
          <w:rFonts w:asciiTheme="minorHAnsi" w:hAnsiTheme="minorHAnsi"/>
          <w:b/>
          <w:color w:val="0070C0"/>
          <w:sz w:val="44"/>
        </w:rPr>
      </w:pPr>
      <w:r w:rsidRPr="002D0C0F">
        <w:rPr>
          <w:rFonts w:asciiTheme="minorHAnsi" w:hAnsiTheme="minorHAnsi"/>
          <w:b/>
          <w:color w:val="0070C0"/>
          <w:sz w:val="52"/>
        </w:rPr>
        <w:t>Annual School Library Growth Plan</w:t>
      </w:r>
    </w:p>
    <w:p w:rsidR="001512AC" w:rsidRPr="002D0C0F" w:rsidRDefault="001512AC" w:rsidP="001512AC">
      <w:pPr>
        <w:rPr>
          <w:rFonts w:asciiTheme="minorHAnsi" w:hAnsiTheme="minorHAnsi"/>
          <w:b/>
          <w:bCs/>
          <w:sz w:val="28"/>
        </w:rPr>
      </w:pPr>
      <w:r w:rsidRPr="002D0C0F">
        <w:rPr>
          <w:rFonts w:asciiTheme="minorHAnsi" w:hAnsiTheme="minorHAnsi"/>
          <w:b/>
          <w:bCs/>
          <w:sz w:val="28"/>
        </w:rPr>
        <w:t xml:space="preserve">Date: </w:t>
      </w:r>
      <w:r w:rsidR="00214A88">
        <w:rPr>
          <w:rFonts w:asciiTheme="minorHAnsi" w:hAnsiTheme="minorHAnsi"/>
          <w:b/>
          <w:bCs/>
          <w:sz w:val="28"/>
        </w:rPr>
        <w:t>10/17/2013</w:t>
      </w:r>
    </w:p>
    <w:p w:rsidR="001512AC" w:rsidRPr="002D0C0F" w:rsidRDefault="001512AC" w:rsidP="001512AC">
      <w:pPr>
        <w:rPr>
          <w:rFonts w:asciiTheme="minorHAnsi" w:hAnsiTheme="minorHAnsi"/>
          <w:b/>
          <w:bCs/>
          <w:sz w:val="28"/>
        </w:rPr>
      </w:pPr>
      <w:r w:rsidRPr="002D0C0F">
        <w:rPr>
          <w:rFonts w:asciiTheme="minorHAnsi" w:hAnsiTheme="minorHAnsi"/>
          <w:b/>
          <w:bCs/>
          <w:sz w:val="28"/>
        </w:rPr>
        <w:t xml:space="preserve">School Librarian: </w:t>
      </w:r>
      <w:r w:rsidRPr="002D0C0F">
        <w:rPr>
          <w:rFonts w:asciiTheme="minorHAnsi" w:hAnsiTheme="minorHAnsi"/>
          <w:sz w:val="28"/>
        </w:rPr>
        <w:tab/>
      </w:r>
      <w:r w:rsidR="00214A88">
        <w:rPr>
          <w:rFonts w:asciiTheme="minorHAnsi" w:hAnsiTheme="minorHAnsi"/>
          <w:sz w:val="28"/>
        </w:rPr>
        <w:t>Amanda Thompson</w:t>
      </w:r>
      <w:r w:rsidR="00214A88">
        <w:rPr>
          <w:rFonts w:asciiTheme="minorHAnsi" w:hAnsiTheme="minorHAnsi"/>
          <w:sz w:val="28"/>
        </w:rPr>
        <w:tab/>
      </w:r>
      <w:r w:rsidRPr="002D0C0F">
        <w:rPr>
          <w:rFonts w:asciiTheme="minorHAnsi" w:hAnsiTheme="minorHAnsi"/>
          <w:b/>
          <w:bCs/>
          <w:sz w:val="28"/>
        </w:rPr>
        <w:t>S</w:t>
      </w:r>
      <w:r w:rsidR="00C50825" w:rsidRPr="002D0C0F">
        <w:rPr>
          <w:rFonts w:asciiTheme="minorHAnsi" w:hAnsiTheme="minorHAnsi"/>
          <w:b/>
          <w:bCs/>
          <w:sz w:val="28"/>
        </w:rPr>
        <w:t xml:space="preserve">chool: </w:t>
      </w:r>
      <w:r w:rsidR="00214A88" w:rsidRPr="00214A88">
        <w:rPr>
          <w:rFonts w:asciiTheme="minorHAnsi" w:hAnsiTheme="minorHAnsi"/>
          <w:bCs/>
          <w:sz w:val="28"/>
        </w:rPr>
        <w:t>Midland International ES</w:t>
      </w:r>
      <w:r w:rsidR="00C50825" w:rsidRPr="002D0C0F">
        <w:rPr>
          <w:rFonts w:asciiTheme="minorHAnsi" w:hAnsiTheme="minorHAnsi"/>
          <w:b/>
          <w:bCs/>
          <w:sz w:val="28"/>
        </w:rPr>
        <w:tab/>
      </w:r>
      <w:r w:rsidR="002D0C0F">
        <w:rPr>
          <w:rFonts w:asciiTheme="minorHAnsi" w:hAnsiTheme="minorHAnsi"/>
          <w:b/>
          <w:bCs/>
          <w:sz w:val="28"/>
        </w:rPr>
        <w:tab/>
      </w:r>
      <w:r w:rsidR="00C50825" w:rsidRPr="002D0C0F">
        <w:rPr>
          <w:rFonts w:asciiTheme="minorHAnsi" w:hAnsiTheme="minorHAnsi"/>
          <w:b/>
          <w:bCs/>
          <w:sz w:val="28"/>
        </w:rPr>
        <w:t xml:space="preserve">District: </w:t>
      </w:r>
      <w:r w:rsidR="00214A88" w:rsidRPr="00214A88">
        <w:rPr>
          <w:rFonts w:asciiTheme="minorHAnsi" w:hAnsiTheme="minorHAnsi"/>
          <w:bCs/>
          <w:sz w:val="28"/>
        </w:rPr>
        <w:t>CSSD11</w:t>
      </w:r>
    </w:p>
    <w:p w:rsidR="001512AC" w:rsidRDefault="001512AC" w:rsidP="001512AC">
      <w:pPr>
        <w:rPr>
          <w:rFonts w:asciiTheme="minorHAnsi" w:hAnsiTheme="minorHAnsi"/>
          <w:b/>
          <w:bCs/>
        </w:rPr>
      </w:pPr>
      <w:r w:rsidRPr="002D0C0F">
        <w:rPr>
          <w:rFonts w:asciiTheme="minorHAnsi" w:hAnsiTheme="minorHAnsi"/>
          <w:b/>
          <w:bCs/>
          <w:sz w:val="28"/>
        </w:rPr>
        <w:t xml:space="preserve">Library Mission:  </w:t>
      </w:r>
      <w:r w:rsidR="00214A88">
        <w:rPr>
          <w:bCs/>
        </w:rPr>
        <w:t xml:space="preserve">The </w:t>
      </w:r>
      <w:r w:rsidR="00214A88" w:rsidRPr="006E5A11">
        <w:rPr>
          <w:bCs/>
        </w:rPr>
        <w:t>Midland media center supports the</w:t>
      </w:r>
      <w:r w:rsidR="00214A88">
        <w:rPr>
          <w:bCs/>
        </w:rPr>
        <w:t xml:space="preserve"> mission of the</w:t>
      </w:r>
      <w:r w:rsidR="00214A88" w:rsidRPr="006E5A11">
        <w:rPr>
          <w:bCs/>
        </w:rPr>
        <w:t xml:space="preserve"> International Baccalaureate </w:t>
      </w:r>
      <w:proofErr w:type="spellStart"/>
      <w:r w:rsidR="00214A88">
        <w:rPr>
          <w:bCs/>
        </w:rPr>
        <w:t>Programme</w:t>
      </w:r>
      <w:proofErr w:type="spellEnd"/>
      <w:r w:rsidR="00214A88" w:rsidRPr="006E5A11">
        <w:rPr>
          <w:bCs/>
        </w:rPr>
        <w:t xml:space="preserve"> </w:t>
      </w:r>
      <w:r w:rsidR="00214A88">
        <w:rPr>
          <w:bCs/>
        </w:rPr>
        <w:t>to</w:t>
      </w:r>
      <w:r w:rsidR="00214A88" w:rsidRPr="006E5A11">
        <w:rPr>
          <w:bCs/>
        </w:rPr>
        <w:t xml:space="preserve"> develop inquiring, knowledgeable and caring young people who help to create a better and more peaceful world through intercultural understanding and respect.</w:t>
      </w:r>
    </w:p>
    <w:p w:rsidR="00645923" w:rsidRPr="006E42D8" w:rsidRDefault="00645923" w:rsidP="001512AC">
      <w:pPr>
        <w:rPr>
          <w:rFonts w:asciiTheme="minorHAnsi" w:hAnsiTheme="minorHAnsi"/>
          <w:b/>
          <w:bCs/>
        </w:rPr>
      </w:pP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623"/>
        <w:gridCol w:w="3679"/>
        <w:gridCol w:w="9956"/>
      </w:tblGrid>
      <w:tr w:rsidR="00CA1D28" w:rsidRPr="006E42D8" w:rsidTr="00952B3B">
        <w:tc>
          <w:tcPr>
            <w:tcW w:w="623" w:type="dxa"/>
            <w:vMerge w:val="restart"/>
            <w:tcBorders>
              <w:bottom w:val="nil"/>
            </w:tcBorders>
            <w:shd w:val="clear" w:color="auto" w:fill="C6D9F1" w:themeFill="text2" w:themeFillTint="33"/>
            <w:textDirection w:val="btLr"/>
          </w:tcPr>
          <w:p w:rsidR="001722E8" w:rsidRPr="006E42D8" w:rsidRDefault="001722E8" w:rsidP="001722E8">
            <w:pPr>
              <w:ind w:left="113" w:right="113"/>
              <w:jc w:val="center"/>
              <w:rPr>
                <w:rFonts w:asciiTheme="minorHAnsi" w:hAnsiTheme="minorHAnsi"/>
                <w:b/>
                <w:sz w:val="32"/>
                <w:szCs w:val="24"/>
              </w:rPr>
            </w:pPr>
            <w:r w:rsidRPr="006E42D8">
              <w:rPr>
                <w:rFonts w:asciiTheme="minorHAnsi" w:hAnsiTheme="minorHAnsi"/>
                <w:b/>
                <w:sz w:val="32"/>
                <w:szCs w:val="24"/>
              </w:rPr>
              <w:t>GOAL 1</w:t>
            </w:r>
          </w:p>
        </w:tc>
        <w:tc>
          <w:tcPr>
            <w:tcW w:w="3679" w:type="dxa"/>
          </w:tcPr>
          <w:p w:rsidR="00CA1D28" w:rsidRPr="006E42D8" w:rsidRDefault="00CA1D28" w:rsidP="00672F79">
            <w:pPr>
              <w:rPr>
                <w:rFonts w:asciiTheme="minorHAnsi" w:hAnsiTheme="minorHAnsi"/>
                <w:b/>
                <w:szCs w:val="24"/>
              </w:rPr>
            </w:pPr>
            <w:r w:rsidRPr="006E42D8">
              <w:rPr>
                <w:rFonts w:asciiTheme="minorHAnsi" w:hAnsiTheme="minorHAnsi"/>
                <w:b/>
                <w:szCs w:val="24"/>
              </w:rPr>
              <w:t>School Unified Improvement Plan Goal (UIP) Goal</w:t>
            </w:r>
          </w:p>
        </w:tc>
        <w:tc>
          <w:tcPr>
            <w:tcW w:w="9956" w:type="dxa"/>
          </w:tcPr>
          <w:p w:rsidR="00F45F83" w:rsidRDefault="00F45F83" w:rsidP="000933AD">
            <w:p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  <w:r>
              <w:rPr>
                <w:rFonts w:asciiTheme="minorHAnsi" w:hAnsiTheme="minorHAnsi"/>
                <w:b/>
                <w:color w:val="4F81BD" w:themeColor="accent1"/>
                <w:szCs w:val="24"/>
              </w:rPr>
              <w:t xml:space="preserve">District Goals: </w:t>
            </w:r>
          </w:p>
          <w:p w:rsidR="00CA1D28" w:rsidRDefault="00F45F83" w:rsidP="00F45F83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  <w:r w:rsidRPr="00F45F83">
              <w:rPr>
                <w:rFonts w:asciiTheme="minorHAnsi" w:hAnsiTheme="minorHAnsi"/>
                <w:b/>
                <w:color w:val="4F81BD" w:themeColor="accent1"/>
                <w:szCs w:val="24"/>
              </w:rPr>
              <w:t>Embrace a culture of constant innovation.</w:t>
            </w:r>
          </w:p>
          <w:p w:rsidR="00F45F83" w:rsidRPr="00F45F83" w:rsidRDefault="00F45F83" w:rsidP="00F45F83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  <w:r>
              <w:rPr>
                <w:rFonts w:asciiTheme="minorHAnsi" w:hAnsiTheme="minorHAnsi"/>
                <w:b/>
                <w:color w:val="4F81BD" w:themeColor="accent1"/>
                <w:szCs w:val="24"/>
              </w:rPr>
              <w:t>Demonstrate operational efficiencies</w:t>
            </w:r>
          </w:p>
        </w:tc>
      </w:tr>
      <w:tr w:rsidR="006E42D8" w:rsidRPr="006E42D8" w:rsidTr="00952B3B">
        <w:tc>
          <w:tcPr>
            <w:tcW w:w="623" w:type="dxa"/>
            <w:vMerge/>
            <w:tcBorders>
              <w:top w:val="nil"/>
              <w:bottom w:val="nil"/>
            </w:tcBorders>
            <w:shd w:val="clear" w:color="auto" w:fill="C6D9F1" w:themeFill="text2" w:themeFillTint="33"/>
            <w:textDirection w:val="btLr"/>
          </w:tcPr>
          <w:p w:rsidR="006E42D8" w:rsidRPr="006E42D8" w:rsidRDefault="006E42D8" w:rsidP="001722E8">
            <w:pPr>
              <w:ind w:left="113" w:right="113"/>
              <w:jc w:val="center"/>
              <w:rPr>
                <w:rFonts w:asciiTheme="minorHAnsi" w:hAnsiTheme="minorHAnsi"/>
                <w:b/>
                <w:szCs w:val="24"/>
              </w:rPr>
            </w:pPr>
          </w:p>
        </w:tc>
        <w:tc>
          <w:tcPr>
            <w:tcW w:w="3679" w:type="dxa"/>
          </w:tcPr>
          <w:p w:rsidR="006E42D8" w:rsidRPr="006E42D8" w:rsidRDefault="006E42D8" w:rsidP="00CA1D28">
            <w:pPr>
              <w:rPr>
                <w:rFonts w:asciiTheme="minorHAnsi" w:hAnsiTheme="minorHAnsi"/>
                <w:b/>
                <w:szCs w:val="24"/>
              </w:rPr>
            </w:pPr>
            <w:r w:rsidRPr="006E42D8">
              <w:rPr>
                <w:rFonts w:asciiTheme="minorHAnsi" w:hAnsiTheme="minorHAnsi"/>
                <w:b/>
                <w:szCs w:val="24"/>
              </w:rPr>
              <w:t>HESLP Target area (which area would you like to improve upon?)</w:t>
            </w:r>
          </w:p>
        </w:tc>
        <w:tc>
          <w:tcPr>
            <w:tcW w:w="9956" w:type="dxa"/>
          </w:tcPr>
          <w:p w:rsidR="006E42D8" w:rsidRPr="006E42D8" w:rsidRDefault="002A5C75" w:rsidP="006E42D8">
            <w:pPr>
              <w:tabs>
                <w:tab w:val="num" w:pos="720"/>
              </w:tabs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  <w:r>
              <w:rPr>
                <w:rFonts w:asciiTheme="minorHAnsi" w:hAnsiTheme="minorHAnsi"/>
                <w:b/>
                <w:color w:val="4F81BD" w:themeColor="accent1"/>
                <w:szCs w:val="24"/>
              </w:rPr>
              <w:t xml:space="preserve">Collection Development </w:t>
            </w:r>
          </w:p>
          <w:p w:rsidR="006E42D8" w:rsidRPr="006E42D8" w:rsidRDefault="006E42D8" w:rsidP="006C0BA6">
            <w:pPr>
              <w:tabs>
                <w:tab w:val="num" w:pos="720"/>
              </w:tabs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</w:p>
        </w:tc>
      </w:tr>
      <w:tr w:rsidR="003565F7" w:rsidRPr="006E42D8" w:rsidTr="00952B3B">
        <w:tc>
          <w:tcPr>
            <w:tcW w:w="623" w:type="dxa"/>
            <w:vMerge/>
            <w:tcBorders>
              <w:top w:val="nil"/>
              <w:bottom w:val="nil"/>
            </w:tcBorders>
            <w:shd w:val="clear" w:color="auto" w:fill="C6D9F1" w:themeFill="text2" w:themeFillTint="33"/>
            <w:textDirection w:val="btLr"/>
          </w:tcPr>
          <w:p w:rsidR="003565F7" w:rsidRPr="006E42D8" w:rsidRDefault="003565F7" w:rsidP="001722E8">
            <w:pPr>
              <w:ind w:left="113" w:right="113"/>
              <w:jc w:val="center"/>
              <w:rPr>
                <w:rFonts w:asciiTheme="minorHAnsi" w:hAnsiTheme="minorHAnsi"/>
                <w:b/>
                <w:szCs w:val="24"/>
              </w:rPr>
            </w:pPr>
          </w:p>
        </w:tc>
        <w:tc>
          <w:tcPr>
            <w:tcW w:w="3679" w:type="dxa"/>
          </w:tcPr>
          <w:p w:rsidR="003565F7" w:rsidRPr="006E42D8" w:rsidRDefault="003565F7" w:rsidP="00CA1D28">
            <w:pPr>
              <w:rPr>
                <w:rFonts w:asciiTheme="minorHAnsi" w:hAnsiTheme="minorHAnsi"/>
                <w:b/>
                <w:szCs w:val="24"/>
              </w:rPr>
            </w:pPr>
            <w:r w:rsidRPr="006E42D8">
              <w:rPr>
                <w:rFonts w:asciiTheme="minorHAnsi" w:hAnsiTheme="minorHAnsi"/>
                <w:b/>
                <w:szCs w:val="24"/>
              </w:rPr>
              <w:t xml:space="preserve">My </w:t>
            </w:r>
            <w:r w:rsidR="00D13F40" w:rsidRPr="006E42D8">
              <w:rPr>
                <w:rFonts w:asciiTheme="minorHAnsi" w:hAnsiTheme="minorHAnsi"/>
                <w:b/>
                <w:szCs w:val="24"/>
              </w:rPr>
              <w:t xml:space="preserve">SMART </w:t>
            </w:r>
            <w:r w:rsidR="0004336D" w:rsidRPr="006E42D8">
              <w:rPr>
                <w:rFonts w:asciiTheme="minorHAnsi" w:hAnsiTheme="minorHAnsi"/>
                <w:b/>
                <w:szCs w:val="24"/>
              </w:rPr>
              <w:t>goal which is worded to</w:t>
            </w:r>
            <w:r w:rsidRPr="006E42D8">
              <w:rPr>
                <w:rFonts w:asciiTheme="minorHAnsi" w:hAnsiTheme="minorHAnsi"/>
                <w:b/>
                <w:szCs w:val="24"/>
              </w:rPr>
              <w:t xml:space="preserve"> </w:t>
            </w:r>
            <w:r w:rsidR="0004336D" w:rsidRPr="006E42D8">
              <w:rPr>
                <w:rFonts w:asciiTheme="minorHAnsi" w:hAnsiTheme="minorHAnsi"/>
                <w:b/>
                <w:i/>
                <w:szCs w:val="24"/>
              </w:rPr>
              <w:t>show</w:t>
            </w:r>
            <w:r w:rsidRPr="006E42D8">
              <w:rPr>
                <w:rFonts w:asciiTheme="minorHAnsi" w:hAnsiTheme="minorHAnsi"/>
                <w:b/>
                <w:i/>
                <w:szCs w:val="24"/>
              </w:rPr>
              <w:t xml:space="preserve"> alignment </w:t>
            </w:r>
            <w:r w:rsidR="006C0BA6" w:rsidRPr="006E42D8">
              <w:rPr>
                <w:rFonts w:asciiTheme="minorHAnsi" w:hAnsiTheme="minorHAnsi"/>
                <w:b/>
                <w:i/>
                <w:szCs w:val="24"/>
              </w:rPr>
              <w:t xml:space="preserve">between UIP and HESL </w:t>
            </w:r>
            <w:r w:rsidRPr="006E42D8">
              <w:rPr>
                <w:rFonts w:asciiTheme="minorHAnsi" w:hAnsiTheme="minorHAnsi"/>
                <w:b/>
                <w:i/>
                <w:szCs w:val="24"/>
              </w:rPr>
              <w:t>Target area</w:t>
            </w:r>
          </w:p>
        </w:tc>
        <w:tc>
          <w:tcPr>
            <w:tcW w:w="9956" w:type="dxa"/>
          </w:tcPr>
          <w:p w:rsidR="007F2F1B" w:rsidRPr="006E42D8" w:rsidRDefault="002A5C75" w:rsidP="007F2F1B">
            <w:pPr>
              <w:tabs>
                <w:tab w:val="num" w:pos="720"/>
              </w:tabs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  <w:r w:rsidRPr="002A5C75">
              <w:rPr>
                <w:rFonts w:asciiTheme="minorHAnsi" w:hAnsiTheme="minorHAnsi"/>
                <w:b/>
                <w:color w:val="4F81BD" w:themeColor="accent1"/>
                <w:szCs w:val="24"/>
              </w:rPr>
              <w:t>I will</w:t>
            </w:r>
            <w:r>
              <w:rPr>
                <w:rFonts w:asciiTheme="minorHAnsi" w:hAnsiTheme="minorHAnsi"/>
                <w:b/>
                <w:color w:val="4F81BD" w:themeColor="accent1"/>
                <w:szCs w:val="24"/>
              </w:rPr>
              <w:t xml:space="preserve"> learn and be able to effectively use the new</w:t>
            </w:r>
            <w:r w:rsidRPr="002A5C75">
              <w:rPr>
                <w:rFonts w:asciiTheme="minorHAnsi" w:hAnsiTheme="minorHAnsi"/>
                <w:b/>
                <w:color w:val="4F81BD" w:themeColor="accent1"/>
                <w:szCs w:val="24"/>
              </w:rPr>
              <w:t xml:space="preserve"> Destiny textbook module by </w:t>
            </w:r>
            <w:r>
              <w:rPr>
                <w:rFonts w:asciiTheme="minorHAnsi" w:hAnsiTheme="minorHAnsi"/>
                <w:b/>
                <w:color w:val="4F81BD" w:themeColor="accent1"/>
                <w:szCs w:val="24"/>
              </w:rPr>
              <w:t xml:space="preserve">the end of the school year. </w:t>
            </w:r>
          </w:p>
          <w:p w:rsidR="007F2F1B" w:rsidRPr="006E42D8" w:rsidRDefault="007F2F1B" w:rsidP="007F2F1B">
            <w:pPr>
              <w:tabs>
                <w:tab w:val="num" w:pos="720"/>
              </w:tabs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</w:p>
        </w:tc>
      </w:tr>
      <w:tr w:rsidR="00CA1D28" w:rsidRPr="006E42D8" w:rsidTr="00952B3B">
        <w:tc>
          <w:tcPr>
            <w:tcW w:w="623" w:type="dxa"/>
            <w:vMerge/>
            <w:tcBorders>
              <w:top w:val="nil"/>
              <w:bottom w:val="nil"/>
            </w:tcBorders>
            <w:shd w:val="clear" w:color="auto" w:fill="C6D9F1" w:themeFill="text2" w:themeFillTint="33"/>
            <w:textDirection w:val="btLr"/>
          </w:tcPr>
          <w:p w:rsidR="00CA1D28" w:rsidRPr="006E42D8" w:rsidRDefault="00CA1D28" w:rsidP="001722E8">
            <w:pPr>
              <w:ind w:left="113" w:right="113"/>
              <w:jc w:val="center"/>
              <w:rPr>
                <w:rFonts w:asciiTheme="minorHAnsi" w:hAnsiTheme="minorHAnsi"/>
                <w:b/>
                <w:szCs w:val="24"/>
              </w:rPr>
            </w:pPr>
          </w:p>
        </w:tc>
        <w:tc>
          <w:tcPr>
            <w:tcW w:w="3679" w:type="dxa"/>
          </w:tcPr>
          <w:p w:rsidR="007F2F1B" w:rsidRPr="006E42D8" w:rsidRDefault="003565F7" w:rsidP="00CA1D28">
            <w:pPr>
              <w:rPr>
                <w:rFonts w:asciiTheme="minorHAnsi" w:hAnsiTheme="minorHAnsi"/>
                <w:b/>
                <w:szCs w:val="24"/>
              </w:rPr>
            </w:pPr>
            <w:r w:rsidRPr="006E42D8">
              <w:rPr>
                <w:rFonts w:asciiTheme="minorHAnsi" w:hAnsiTheme="minorHAnsi"/>
                <w:b/>
                <w:szCs w:val="24"/>
              </w:rPr>
              <w:t xml:space="preserve">My </w:t>
            </w:r>
            <w:r w:rsidR="00CA1D28" w:rsidRPr="006E42D8">
              <w:rPr>
                <w:rFonts w:asciiTheme="minorHAnsi" w:hAnsiTheme="minorHAnsi"/>
                <w:b/>
                <w:szCs w:val="24"/>
              </w:rPr>
              <w:t>Strategies/Indicators</w:t>
            </w:r>
            <w:r w:rsidR="007F2F1B" w:rsidRPr="006E42D8">
              <w:rPr>
                <w:rFonts w:asciiTheme="minorHAnsi" w:hAnsiTheme="minorHAnsi"/>
                <w:b/>
                <w:szCs w:val="24"/>
              </w:rPr>
              <w:t xml:space="preserve"> for carrying out my SMART goal</w:t>
            </w:r>
          </w:p>
          <w:p w:rsidR="00CA1D28" w:rsidRPr="006E42D8" w:rsidRDefault="00CA1D28" w:rsidP="00CA1D28">
            <w:pPr>
              <w:rPr>
                <w:rFonts w:asciiTheme="minorHAnsi" w:hAnsiTheme="minorHAnsi"/>
                <w:b/>
                <w:szCs w:val="24"/>
              </w:rPr>
            </w:pPr>
          </w:p>
        </w:tc>
        <w:tc>
          <w:tcPr>
            <w:tcW w:w="9956" w:type="dxa"/>
          </w:tcPr>
          <w:p w:rsidR="00CA1D28" w:rsidRDefault="002A5C75" w:rsidP="007F2F1B">
            <w:p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  <w:r w:rsidRPr="002A5C75">
              <w:rPr>
                <w:rFonts w:asciiTheme="minorHAnsi" w:hAnsiTheme="minorHAnsi"/>
                <w:b/>
                <w:color w:val="4F81BD" w:themeColor="accent1"/>
                <w:szCs w:val="24"/>
              </w:rPr>
              <w:t>I will complete an initial training by LRS staff on b</w:t>
            </w:r>
            <w:r>
              <w:rPr>
                <w:rFonts w:asciiTheme="minorHAnsi" w:hAnsiTheme="minorHAnsi"/>
                <w:b/>
                <w:color w:val="4F81BD" w:themeColor="accent1"/>
                <w:szCs w:val="24"/>
              </w:rPr>
              <w:t>oth programs by August 23, 2013.</w:t>
            </w:r>
          </w:p>
          <w:p w:rsidR="007F2F1B" w:rsidRDefault="002A5C75" w:rsidP="007F2F1B">
            <w:p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  <w:r>
              <w:rPr>
                <w:rFonts w:asciiTheme="minorHAnsi" w:hAnsiTheme="minorHAnsi"/>
                <w:b/>
                <w:color w:val="4F81BD" w:themeColor="accent1"/>
                <w:szCs w:val="24"/>
              </w:rPr>
              <w:t>I will continue my learning throughout the year by continually collaborating with LRs staff to add Midland’s IB curriculum to the module.</w:t>
            </w:r>
          </w:p>
          <w:p w:rsidR="00075FF0" w:rsidRPr="006E42D8" w:rsidRDefault="00075FF0" w:rsidP="007F2F1B">
            <w:p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</w:p>
        </w:tc>
      </w:tr>
      <w:tr w:rsidR="00CA1D28" w:rsidRPr="006E42D8" w:rsidTr="002A5C75">
        <w:trPr>
          <w:trHeight w:val="755"/>
        </w:trPr>
        <w:tc>
          <w:tcPr>
            <w:tcW w:w="623" w:type="dxa"/>
            <w:vMerge/>
            <w:tcBorders>
              <w:top w:val="nil"/>
              <w:bottom w:val="nil"/>
            </w:tcBorders>
            <w:shd w:val="clear" w:color="auto" w:fill="C6D9F1" w:themeFill="text2" w:themeFillTint="33"/>
            <w:textDirection w:val="btLr"/>
          </w:tcPr>
          <w:p w:rsidR="00CA1D28" w:rsidRPr="006E42D8" w:rsidRDefault="00CA1D28" w:rsidP="001722E8">
            <w:pPr>
              <w:ind w:left="113" w:right="113"/>
              <w:jc w:val="center"/>
              <w:rPr>
                <w:rFonts w:asciiTheme="minorHAnsi" w:hAnsiTheme="minorHAnsi"/>
                <w:b/>
                <w:szCs w:val="24"/>
              </w:rPr>
            </w:pPr>
          </w:p>
        </w:tc>
        <w:tc>
          <w:tcPr>
            <w:tcW w:w="3679" w:type="dxa"/>
          </w:tcPr>
          <w:p w:rsidR="00CA1D28" w:rsidRPr="006E42D8" w:rsidRDefault="003565F7" w:rsidP="00CA1D28">
            <w:pPr>
              <w:rPr>
                <w:rFonts w:asciiTheme="minorHAnsi" w:hAnsiTheme="minorHAnsi"/>
                <w:b/>
                <w:szCs w:val="24"/>
              </w:rPr>
            </w:pPr>
            <w:r w:rsidRPr="006E42D8">
              <w:rPr>
                <w:rFonts w:asciiTheme="minorHAnsi" w:hAnsiTheme="minorHAnsi"/>
                <w:b/>
                <w:szCs w:val="24"/>
              </w:rPr>
              <w:t xml:space="preserve">My </w:t>
            </w:r>
            <w:r w:rsidR="00CA1D28" w:rsidRPr="006E42D8">
              <w:rPr>
                <w:rFonts w:asciiTheme="minorHAnsi" w:hAnsiTheme="minorHAnsi"/>
                <w:b/>
                <w:szCs w:val="24"/>
              </w:rPr>
              <w:t>Partners</w:t>
            </w:r>
          </w:p>
        </w:tc>
        <w:tc>
          <w:tcPr>
            <w:tcW w:w="9956" w:type="dxa"/>
          </w:tcPr>
          <w:p w:rsidR="00645923" w:rsidRPr="006E42D8" w:rsidRDefault="002A5C75" w:rsidP="001E1744">
            <w:p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  <w:r>
              <w:rPr>
                <w:rFonts w:asciiTheme="minorHAnsi" w:hAnsiTheme="minorHAnsi"/>
                <w:b/>
                <w:color w:val="4F81BD" w:themeColor="accent1"/>
                <w:szCs w:val="24"/>
              </w:rPr>
              <w:t xml:space="preserve">Connie Lupton (D11 LRS staff), </w:t>
            </w:r>
            <w:r w:rsidR="00075FF0">
              <w:rPr>
                <w:rFonts w:asciiTheme="minorHAnsi" w:hAnsiTheme="minorHAnsi"/>
                <w:b/>
                <w:color w:val="4F81BD" w:themeColor="accent1"/>
                <w:szCs w:val="24"/>
              </w:rPr>
              <w:t xml:space="preserve">Debbie Martin </w:t>
            </w:r>
            <w:r>
              <w:rPr>
                <w:rFonts w:asciiTheme="minorHAnsi" w:hAnsiTheme="minorHAnsi"/>
                <w:b/>
                <w:color w:val="4F81BD" w:themeColor="accent1"/>
                <w:szCs w:val="24"/>
              </w:rPr>
              <w:t>(D11 LRS staff)</w:t>
            </w:r>
            <w:r>
              <w:rPr>
                <w:rFonts w:asciiTheme="minorHAnsi" w:hAnsiTheme="minorHAnsi"/>
                <w:b/>
                <w:color w:val="4F81BD" w:themeColor="accent1"/>
                <w:szCs w:val="24"/>
              </w:rPr>
              <w:t>, Wanda Sutton (IB Coordinator), Jeremy Cramer (principal)</w:t>
            </w:r>
          </w:p>
        </w:tc>
      </w:tr>
      <w:tr w:rsidR="00CA1D28" w:rsidRPr="006E42D8" w:rsidTr="00952B3B">
        <w:tc>
          <w:tcPr>
            <w:tcW w:w="623" w:type="dxa"/>
            <w:vMerge/>
            <w:tcBorders>
              <w:top w:val="nil"/>
              <w:bottom w:val="nil"/>
            </w:tcBorders>
            <w:shd w:val="clear" w:color="auto" w:fill="C6D9F1" w:themeFill="text2" w:themeFillTint="33"/>
            <w:textDirection w:val="btLr"/>
          </w:tcPr>
          <w:p w:rsidR="00CA1D28" w:rsidRPr="006E42D8" w:rsidRDefault="00CA1D28" w:rsidP="001722E8">
            <w:pPr>
              <w:ind w:left="113" w:right="113"/>
              <w:jc w:val="center"/>
              <w:rPr>
                <w:rFonts w:asciiTheme="minorHAnsi" w:hAnsiTheme="minorHAnsi"/>
                <w:b/>
                <w:szCs w:val="24"/>
              </w:rPr>
            </w:pPr>
          </w:p>
        </w:tc>
        <w:tc>
          <w:tcPr>
            <w:tcW w:w="3679" w:type="dxa"/>
          </w:tcPr>
          <w:p w:rsidR="00CA1D28" w:rsidRPr="006E42D8" w:rsidRDefault="003565F7" w:rsidP="00CA1D28">
            <w:pPr>
              <w:rPr>
                <w:rFonts w:asciiTheme="minorHAnsi" w:hAnsiTheme="minorHAnsi"/>
                <w:b/>
                <w:szCs w:val="24"/>
              </w:rPr>
            </w:pPr>
            <w:r w:rsidRPr="006E42D8">
              <w:rPr>
                <w:rFonts w:asciiTheme="minorHAnsi" w:hAnsiTheme="minorHAnsi"/>
                <w:b/>
                <w:szCs w:val="24"/>
              </w:rPr>
              <w:t xml:space="preserve">My </w:t>
            </w:r>
            <w:r w:rsidR="00CA1D28" w:rsidRPr="006E42D8">
              <w:rPr>
                <w:rFonts w:asciiTheme="minorHAnsi" w:hAnsiTheme="minorHAnsi"/>
                <w:b/>
                <w:szCs w:val="24"/>
              </w:rPr>
              <w:t>Measure</w:t>
            </w:r>
            <w:r w:rsidR="00B1240E" w:rsidRPr="006E42D8">
              <w:rPr>
                <w:rFonts w:asciiTheme="minorHAnsi" w:hAnsiTheme="minorHAnsi"/>
                <w:b/>
                <w:szCs w:val="24"/>
              </w:rPr>
              <w:t>(s)</w:t>
            </w:r>
            <w:r w:rsidR="00CA1D28" w:rsidRPr="006E42D8">
              <w:rPr>
                <w:rFonts w:asciiTheme="minorHAnsi" w:hAnsiTheme="minorHAnsi"/>
                <w:b/>
                <w:szCs w:val="24"/>
              </w:rPr>
              <w:t xml:space="preserve"> of Success</w:t>
            </w:r>
            <w:r w:rsidR="00D35CC6" w:rsidRPr="006E42D8">
              <w:rPr>
                <w:rFonts w:asciiTheme="minorHAnsi" w:hAnsiTheme="minorHAnsi"/>
                <w:b/>
                <w:szCs w:val="24"/>
              </w:rPr>
              <w:t xml:space="preserve"> (evidence)</w:t>
            </w:r>
          </w:p>
        </w:tc>
        <w:tc>
          <w:tcPr>
            <w:tcW w:w="9956" w:type="dxa"/>
          </w:tcPr>
          <w:p w:rsidR="007F2F1B" w:rsidRPr="006E42D8" w:rsidRDefault="002A5C75" w:rsidP="00C50825">
            <w:p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  <w:r>
              <w:rPr>
                <w:rFonts w:asciiTheme="minorHAnsi" w:hAnsiTheme="minorHAnsi"/>
                <w:b/>
                <w:color w:val="4F81BD" w:themeColor="accent1"/>
                <w:szCs w:val="24"/>
              </w:rPr>
              <w:t xml:space="preserve">I will know I’m successful when I can add titles independently. </w:t>
            </w:r>
          </w:p>
        </w:tc>
      </w:tr>
      <w:tr w:rsidR="00952B3B" w:rsidRPr="006E42D8" w:rsidTr="00952B3B">
        <w:tc>
          <w:tcPr>
            <w:tcW w:w="623" w:type="dxa"/>
            <w:tcBorders>
              <w:top w:val="nil"/>
            </w:tcBorders>
            <w:shd w:val="clear" w:color="auto" w:fill="C6D9F1" w:themeFill="text2" w:themeFillTint="33"/>
            <w:textDirection w:val="btLr"/>
          </w:tcPr>
          <w:p w:rsidR="00952B3B" w:rsidRPr="006E42D8" w:rsidRDefault="00952B3B" w:rsidP="001722E8">
            <w:pPr>
              <w:ind w:left="113" w:right="113"/>
              <w:jc w:val="center"/>
              <w:rPr>
                <w:rFonts w:asciiTheme="minorHAnsi" w:hAnsiTheme="minorHAnsi"/>
                <w:b/>
                <w:szCs w:val="24"/>
              </w:rPr>
            </w:pPr>
          </w:p>
        </w:tc>
        <w:tc>
          <w:tcPr>
            <w:tcW w:w="3679" w:type="dxa"/>
          </w:tcPr>
          <w:p w:rsidR="00952B3B" w:rsidRPr="006E42D8" w:rsidRDefault="00952B3B" w:rsidP="0010654F">
            <w:pPr>
              <w:rPr>
                <w:rFonts w:asciiTheme="minorHAnsi" w:hAnsiTheme="minorHAnsi"/>
                <w:b/>
                <w:szCs w:val="24"/>
              </w:rPr>
            </w:pPr>
            <w:r w:rsidRPr="006E42D8">
              <w:rPr>
                <w:rFonts w:asciiTheme="minorHAnsi" w:hAnsiTheme="minorHAnsi"/>
                <w:b/>
                <w:szCs w:val="24"/>
              </w:rPr>
              <w:t>Measure of success as seen by others (evidence)</w:t>
            </w:r>
          </w:p>
        </w:tc>
        <w:tc>
          <w:tcPr>
            <w:tcW w:w="9956" w:type="dxa"/>
          </w:tcPr>
          <w:p w:rsidR="00952B3B" w:rsidRPr="006E42D8" w:rsidRDefault="00952B3B" w:rsidP="0010654F">
            <w:p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  <w:r w:rsidRPr="006E42D8">
              <w:rPr>
                <w:rFonts w:asciiTheme="minorHAnsi" w:hAnsiTheme="minorHAnsi"/>
                <w:b/>
                <w:color w:val="4F81BD" w:themeColor="accent1"/>
                <w:szCs w:val="24"/>
              </w:rPr>
              <w:t xml:space="preserve">Others </w:t>
            </w:r>
            <w:r w:rsidR="002A5C75">
              <w:rPr>
                <w:rFonts w:asciiTheme="minorHAnsi" w:hAnsiTheme="minorHAnsi"/>
                <w:b/>
                <w:color w:val="4F81BD" w:themeColor="accent1"/>
                <w:szCs w:val="24"/>
              </w:rPr>
              <w:t xml:space="preserve">will know I’m successful when I can </w:t>
            </w:r>
            <w:r w:rsidR="002A5C75">
              <w:rPr>
                <w:rFonts w:asciiTheme="minorHAnsi" w:hAnsiTheme="minorHAnsi"/>
                <w:b/>
                <w:color w:val="4F81BD" w:themeColor="accent1"/>
                <w:szCs w:val="24"/>
              </w:rPr>
              <w:t>create reports capturing our IB curriculum inventory</w:t>
            </w:r>
            <w:r w:rsidR="002A5C75">
              <w:rPr>
                <w:rFonts w:asciiTheme="minorHAnsi" w:hAnsiTheme="minorHAnsi"/>
                <w:b/>
                <w:color w:val="4F81BD" w:themeColor="accent1"/>
                <w:szCs w:val="24"/>
              </w:rPr>
              <w:t>.</w:t>
            </w:r>
          </w:p>
          <w:p w:rsidR="00952B3B" w:rsidRPr="006E42D8" w:rsidRDefault="00952B3B" w:rsidP="0010654F">
            <w:p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</w:p>
        </w:tc>
      </w:tr>
    </w:tbl>
    <w:p w:rsidR="00BC252B" w:rsidRPr="006E42D8" w:rsidRDefault="00BC252B" w:rsidP="00063275">
      <w:pPr>
        <w:rPr>
          <w:rFonts w:asciiTheme="minorHAnsi" w:hAnsiTheme="minorHAnsi"/>
          <w:b/>
          <w:color w:val="4F81BD" w:themeColor="accent1"/>
          <w:szCs w:val="24"/>
        </w:rPr>
      </w:pPr>
    </w:p>
    <w:p w:rsidR="00075FF0" w:rsidRDefault="00075FF0" w:rsidP="00BC252B">
      <w:pPr>
        <w:rPr>
          <w:rFonts w:asciiTheme="minorHAnsi" w:hAnsiTheme="minorHAnsi"/>
          <w:b/>
          <w:bCs/>
        </w:rPr>
      </w:pPr>
    </w:p>
    <w:p w:rsidR="00075FF0" w:rsidRPr="006E42D8" w:rsidRDefault="00075FF0" w:rsidP="00BC252B">
      <w:pPr>
        <w:rPr>
          <w:rFonts w:asciiTheme="minorHAnsi" w:hAnsiTheme="minorHAnsi"/>
          <w:b/>
          <w:bCs/>
        </w:rPr>
      </w:pPr>
    </w:p>
    <w:tbl>
      <w:tblPr>
        <w:tblStyle w:val="TableGrid"/>
        <w:tblW w:w="24214" w:type="dxa"/>
        <w:tblInd w:w="198" w:type="dxa"/>
        <w:tblLook w:val="04A0" w:firstRow="1" w:lastRow="0" w:firstColumn="1" w:lastColumn="0" w:noHBand="0" w:noVBand="1"/>
      </w:tblPr>
      <w:tblGrid>
        <w:gridCol w:w="623"/>
        <w:gridCol w:w="3679"/>
        <w:gridCol w:w="9956"/>
        <w:gridCol w:w="9956"/>
      </w:tblGrid>
      <w:tr w:rsidR="00075FF0" w:rsidRPr="006E42D8" w:rsidTr="006E42D8"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textDirection w:val="btLr"/>
            <w:hideMark/>
          </w:tcPr>
          <w:p w:rsidR="00075FF0" w:rsidRPr="006E42D8" w:rsidRDefault="00075FF0" w:rsidP="00BC252B">
            <w:pPr>
              <w:ind w:left="113" w:right="113"/>
              <w:jc w:val="center"/>
              <w:rPr>
                <w:rFonts w:asciiTheme="minorHAnsi" w:hAnsiTheme="minorHAnsi"/>
                <w:b/>
                <w:sz w:val="32"/>
                <w:szCs w:val="24"/>
              </w:rPr>
            </w:pPr>
            <w:r w:rsidRPr="006E42D8">
              <w:rPr>
                <w:rFonts w:asciiTheme="minorHAnsi" w:hAnsiTheme="minorHAnsi"/>
                <w:b/>
                <w:sz w:val="32"/>
                <w:szCs w:val="24"/>
              </w:rPr>
              <w:lastRenderedPageBreak/>
              <w:t>GOAL 2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F0" w:rsidRPr="006E42D8" w:rsidRDefault="00075FF0">
            <w:pPr>
              <w:rPr>
                <w:rFonts w:asciiTheme="minorHAnsi" w:hAnsiTheme="minorHAnsi"/>
                <w:b/>
                <w:szCs w:val="24"/>
              </w:rPr>
            </w:pPr>
            <w:r w:rsidRPr="006E42D8">
              <w:rPr>
                <w:rFonts w:asciiTheme="minorHAnsi" w:hAnsiTheme="minorHAnsi"/>
                <w:b/>
                <w:szCs w:val="24"/>
              </w:rPr>
              <w:t>School Unified Improvement Plan Goal (UIP) Goal</w:t>
            </w:r>
          </w:p>
        </w:tc>
        <w:tc>
          <w:tcPr>
            <w:tcW w:w="9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F0" w:rsidRDefault="00075FF0" w:rsidP="004B7EA3">
            <w:p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  <w:r>
              <w:rPr>
                <w:rFonts w:asciiTheme="minorHAnsi" w:hAnsiTheme="minorHAnsi"/>
                <w:b/>
                <w:color w:val="4F81BD" w:themeColor="accent1"/>
                <w:szCs w:val="24"/>
              </w:rPr>
              <w:t xml:space="preserve">District Goals: </w:t>
            </w:r>
          </w:p>
          <w:p w:rsidR="00075FF0" w:rsidRPr="00075FF0" w:rsidRDefault="00075FF0" w:rsidP="00075FF0">
            <w:pPr>
              <w:pStyle w:val="ListParagraph"/>
              <w:numPr>
                <w:ilvl w:val="0"/>
                <w:numId w:val="12"/>
              </w:num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  <w:r w:rsidRPr="00075FF0">
              <w:rPr>
                <w:rFonts w:asciiTheme="minorHAnsi" w:hAnsiTheme="minorHAnsi"/>
                <w:b/>
                <w:color w:val="4F81BD" w:themeColor="accent1"/>
                <w:szCs w:val="24"/>
              </w:rPr>
              <w:t>Embrace a culture of constant innovation.</w:t>
            </w:r>
          </w:p>
          <w:p w:rsidR="00075FF0" w:rsidRPr="00F45F83" w:rsidRDefault="00075FF0" w:rsidP="00075FF0">
            <w:pPr>
              <w:pStyle w:val="ListParagraph"/>
              <w:numPr>
                <w:ilvl w:val="0"/>
                <w:numId w:val="12"/>
              </w:num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  <w:r>
              <w:rPr>
                <w:rFonts w:asciiTheme="minorHAnsi" w:hAnsiTheme="minorHAnsi"/>
                <w:b/>
                <w:color w:val="4F81BD" w:themeColor="accent1"/>
                <w:szCs w:val="24"/>
              </w:rPr>
              <w:t>Demonstrate operational efficiencies</w:t>
            </w:r>
          </w:p>
        </w:tc>
        <w:tc>
          <w:tcPr>
            <w:tcW w:w="9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F0" w:rsidRPr="006E42D8" w:rsidRDefault="00075FF0">
            <w:pPr>
              <w:rPr>
                <w:rFonts w:asciiTheme="minorHAnsi" w:hAnsiTheme="minorHAnsi"/>
                <w:b/>
                <w:szCs w:val="24"/>
              </w:rPr>
            </w:pPr>
          </w:p>
        </w:tc>
      </w:tr>
      <w:tr w:rsidR="00075FF0" w:rsidRPr="006E42D8" w:rsidTr="006E42D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FF0" w:rsidRPr="006E42D8" w:rsidRDefault="00075FF0">
            <w:pPr>
              <w:rPr>
                <w:rFonts w:asciiTheme="minorHAnsi" w:hAnsiTheme="minorHAnsi"/>
                <w:b/>
                <w:sz w:val="32"/>
                <w:szCs w:val="24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F0" w:rsidRPr="006E42D8" w:rsidRDefault="00075FF0">
            <w:pPr>
              <w:rPr>
                <w:rFonts w:asciiTheme="minorHAnsi" w:hAnsiTheme="minorHAnsi"/>
                <w:b/>
                <w:szCs w:val="24"/>
              </w:rPr>
            </w:pPr>
            <w:r w:rsidRPr="006E42D8">
              <w:rPr>
                <w:rFonts w:asciiTheme="minorHAnsi" w:hAnsiTheme="minorHAnsi"/>
                <w:b/>
                <w:szCs w:val="24"/>
              </w:rPr>
              <w:t>HESLP Target area (which area would you like to improve upon?)</w:t>
            </w:r>
          </w:p>
        </w:tc>
        <w:tc>
          <w:tcPr>
            <w:tcW w:w="9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F0" w:rsidRPr="006E42D8" w:rsidRDefault="00075FF0" w:rsidP="006E42D8">
            <w:pPr>
              <w:tabs>
                <w:tab w:val="num" w:pos="720"/>
              </w:tabs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  <w:r>
              <w:rPr>
                <w:rFonts w:asciiTheme="minorHAnsi" w:hAnsiTheme="minorHAnsi"/>
                <w:b/>
                <w:color w:val="4F81BD" w:themeColor="accent1"/>
                <w:szCs w:val="24"/>
              </w:rPr>
              <w:t>Productivity</w:t>
            </w:r>
          </w:p>
          <w:p w:rsidR="00075FF0" w:rsidRPr="006E42D8" w:rsidRDefault="00075FF0" w:rsidP="0010654F">
            <w:pPr>
              <w:tabs>
                <w:tab w:val="num" w:pos="720"/>
              </w:tabs>
              <w:rPr>
                <w:rFonts w:asciiTheme="minorHAnsi" w:hAnsiTheme="minorHAnsi"/>
                <w:b/>
                <w:color w:val="0070C0"/>
                <w:szCs w:val="24"/>
              </w:rPr>
            </w:pPr>
          </w:p>
        </w:tc>
        <w:tc>
          <w:tcPr>
            <w:tcW w:w="9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F0" w:rsidRPr="006E42D8" w:rsidRDefault="00075FF0">
            <w:pPr>
              <w:ind w:left="720"/>
              <w:rPr>
                <w:rFonts w:asciiTheme="minorHAnsi" w:hAnsiTheme="minorHAnsi"/>
                <w:b/>
                <w:szCs w:val="24"/>
              </w:rPr>
            </w:pPr>
          </w:p>
        </w:tc>
      </w:tr>
      <w:tr w:rsidR="00075FF0" w:rsidRPr="006E42D8" w:rsidTr="00075FF0">
        <w:trPr>
          <w:trHeight w:val="9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FF0" w:rsidRPr="006E42D8" w:rsidRDefault="00075FF0">
            <w:pPr>
              <w:rPr>
                <w:rFonts w:asciiTheme="minorHAnsi" w:hAnsiTheme="minorHAnsi"/>
                <w:b/>
                <w:sz w:val="32"/>
                <w:szCs w:val="24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F0" w:rsidRPr="006E42D8" w:rsidRDefault="00075FF0">
            <w:pPr>
              <w:rPr>
                <w:rFonts w:asciiTheme="minorHAnsi" w:hAnsiTheme="minorHAnsi"/>
                <w:b/>
                <w:szCs w:val="24"/>
              </w:rPr>
            </w:pPr>
            <w:r w:rsidRPr="006E42D8">
              <w:rPr>
                <w:rFonts w:asciiTheme="minorHAnsi" w:hAnsiTheme="minorHAnsi"/>
                <w:b/>
                <w:szCs w:val="24"/>
              </w:rPr>
              <w:t xml:space="preserve">My SMART goal which is worded to </w:t>
            </w:r>
            <w:r w:rsidRPr="006E42D8">
              <w:rPr>
                <w:rFonts w:asciiTheme="minorHAnsi" w:hAnsiTheme="minorHAnsi"/>
                <w:b/>
                <w:i/>
                <w:szCs w:val="24"/>
              </w:rPr>
              <w:t>show alignment between UIP and HESL Target area</w:t>
            </w:r>
          </w:p>
        </w:tc>
        <w:tc>
          <w:tcPr>
            <w:tcW w:w="9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F0" w:rsidRPr="00075FF0" w:rsidRDefault="00075FF0" w:rsidP="0010654F">
            <w:pPr>
              <w:tabs>
                <w:tab w:val="num" w:pos="720"/>
              </w:tabs>
              <w:rPr>
                <w:rFonts w:asciiTheme="minorHAnsi" w:hAnsiTheme="minorHAnsi"/>
                <w:b/>
                <w:color w:val="0070C0"/>
                <w:szCs w:val="24"/>
              </w:rPr>
            </w:pPr>
            <w:r w:rsidRPr="00075FF0">
              <w:rPr>
                <w:rFonts w:asciiTheme="minorHAnsi" w:hAnsiTheme="minorHAnsi"/>
                <w:b/>
                <w:color w:val="0070C0"/>
                <w:szCs w:val="24"/>
              </w:rPr>
              <w:t xml:space="preserve">I will learn and demonstrate proficiency of the new Apple Configurator program. </w:t>
            </w:r>
            <w:proofErr w:type="gramStart"/>
            <w:r w:rsidRPr="00075FF0">
              <w:rPr>
                <w:rFonts w:asciiTheme="minorHAnsi" w:hAnsiTheme="minorHAnsi"/>
                <w:b/>
                <w:color w:val="0070C0"/>
                <w:szCs w:val="24"/>
              </w:rPr>
              <w:t>module</w:t>
            </w:r>
            <w:proofErr w:type="gramEnd"/>
            <w:r w:rsidRPr="00075FF0">
              <w:rPr>
                <w:rFonts w:asciiTheme="minorHAnsi" w:hAnsiTheme="minorHAnsi"/>
                <w:b/>
                <w:color w:val="0070C0"/>
                <w:szCs w:val="24"/>
              </w:rPr>
              <w:t xml:space="preserve"> by having all the </w:t>
            </w:r>
            <w:proofErr w:type="spellStart"/>
            <w:r w:rsidRPr="00075FF0">
              <w:rPr>
                <w:rFonts w:asciiTheme="minorHAnsi" w:hAnsiTheme="minorHAnsi"/>
                <w:b/>
                <w:color w:val="0070C0"/>
                <w:szCs w:val="24"/>
              </w:rPr>
              <w:t>iPads</w:t>
            </w:r>
            <w:proofErr w:type="spellEnd"/>
            <w:r w:rsidRPr="00075FF0">
              <w:rPr>
                <w:rFonts w:asciiTheme="minorHAnsi" w:hAnsiTheme="minorHAnsi"/>
                <w:b/>
                <w:color w:val="0070C0"/>
                <w:szCs w:val="24"/>
              </w:rPr>
              <w:t xml:space="preserve"> and apps sync'd through this program by the end of the school year.</w:t>
            </w:r>
          </w:p>
        </w:tc>
        <w:tc>
          <w:tcPr>
            <w:tcW w:w="9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F0" w:rsidRPr="006E42D8" w:rsidRDefault="00075FF0">
            <w:pPr>
              <w:tabs>
                <w:tab w:val="num" w:pos="720"/>
              </w:tabs>
              <w:rPr>
                <w:rFonts w:asciiTheme="minorHAnsi" w:hAnsiTheme="minorHAnsi"/>
                <w:b/>
                <w:szCs w:val="24"/>
              </w:rPr>
            </w:pPr>
          </w:p>
        </w:tc>
      </w:tr>
      <w:tr w:rsidR="00075FF0" w:rsidRPr="006E42D8" w:rsidTr="00075FF0">
        <w:trPr>
          <w:trHeight w:val="10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FF0" w:rsidRPr="006E42D8" w:rsidRDefault="00075FF0">
            <w:pPr>
              <w:rPr>
                <w:rFonts w:asciiTheme="minorHAnsi" w:hAnsiTheme="minorHAnsi"/>
                <w:b/>
                <w:sz w:val="32"/>
                <w:szCs w:val="24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F0" w:rsidRPr="006E42D8" w:rsidRDefault="00075FF0" w:rsidP="006E42D8">
            <w:pPr>
              <w:rPr>
                <w:rFonts w:asciiTheme="minorHAnsi" w:hAnsiTheme="minorHAnsi"/>
                <w:b/>
                <w:szCs w:val="24"/>
              </w:rPr>
            </w:pPr>
            <w:r w:rsidRPr="006E42D8">
              <w:rPr>
                <w:rFonts w:asciiTheme="minorHAnsi" w:hAnsiTheme="minorHAnsi"/>
                <w:b/>
                <w:szCs w:val="24"/>
              </w:rPr>
              <w:t>My Strategies/Indicators for carrying out my SMART goal</w:t>
            </w:r>
          </w:p>
          <w:p w:rsidR="00075FF0" w:rsidRPr="006E42D8" w:rsidRDefault="00075FF0">
            <w:pPr>
              <w:rPr>
                <w:rFonts w:asciiTheme="minorHAnsi" w:hAnsiTheme="minorHAnsi"/>
                <w:b/>
                <w:szCs w:val="24"/>
              </w:rPr>
            </w:pPr>
          </w:p>
        </w:tc>
        <w:tc>
          <w:tcPr>
            <w:tcW w:w="9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F0" w:rsidRPr="00075FF0" w:rsidRDefault="00075FF0" w:rsidP="00075FF0">
            <w:pPr>
              <w:rPr>
                <w:rFonts w:asciiTheme="minorHAnsi" w:hAnsiTheme="minorHAnsi"/>
                <w:b/>
                <w:color w:val="0070C0"/>
                <w:szCs w:val="24"/>
              </w:rPr>
            </w:pPr>
            <w:r w:rsidRPr="00075FF0">
              <w:rPr>
                <w:rFonts w:asciiTheme="minorHAnsi" w:hAnsiTheme="minorHAnsi"/>
                <w:b/>
                <w:color w:val="0070C0"/>
                <w:szCs w:val="24"/>
              </w:rPr>
              <w:t>I will complete an initial training by LRS staff on both programs by August 23, 2013.</w:t>
            </w:r>
          </w:p>
          <w:p w:rsidR="00075FF0" w:rsidRPr="00075FF0" w:rsidRDefault="00075FF0" w:rsidP="00075FF0">
            <w:pPr>
              <w:rPr>
                <w:rFonts w:asciiTheme="minorHAnsi" w:hAnsiTheme="minorHAnsi"/>
                <w:b/>
                <w:color w:val="0070C0"/>
                <w:szCs w:val="24"/>
              </w:rPr>
            </w:pPr>
            <w:r w:rsidRPr="00075FF0">
              <w:rPr>
                <w:rFonts w:asciiTheme="minorHAnsi" w:hAnsiTheme="minorHAnsi"/>
                <w:b/>
                <w:color w:val="0070C0"/>
                <w:szCs w:val="24"/>
              </w:rPr>
              <w:t>I will continue my learning throughout the year by co</w:t>
            </w:r>
            <w:r w:rsidRPr="00075FF0">
              <w:rPr>
                <w:rFonts w:asciiTheme="minorHAnsi" w:hAnsiTheme="minorHAnsi"/>
                <w:b/>
                <w:color w:val="0070C0"/>
                <w:szCs w:val="24"/>
              </w:rPr>
              <w:t xml:space="preserve">ntinually collaborating with LRS and IT staff to purchase and transfer apps and sync all </w:t>
            </w:r>
            <w:proofErr w:type="spellStart"/>
            <w:r w:rsidRPr="00075FF0">
              <w:rPr>
                <w:rFonts w:asciiTheme="minorHAnsi" w:hAnsiTheme="minorHAnsi"/>
                <w:b/>
                <w:color w:val="0070C0"/>
                <w:szCs w:val="24"/>
              </w:rPr>
              <w:t>iPads</w:t>
            </w:r>
            <w:proofErr w:type="spellEnd"/>
            <w:r w:rsidRPr="00075FF0">
              <w:rPr>
                <w:rFonts w:asciiTheme="minorHAnsi" w:hAnsiTheme="minorHAnsi"/>
                <w:b/>
                <w:color w:val="0070C0"/>
                <w:szCs w:val="24"/>
              </w:rPr>
              <w:t xml:space="preserve"> through this program.</w:t>
            </w:r>
          </w:p>
        </w:tc>
        <w:tc>
          <w:tcPr>
            <w:tcW w:w="9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F0" w:rsidRPr="006E42D8" w:rsidRDefault="00075FF0">
            <w:pPr>
              <w:ind w:left="720"/>
              <w:rPr>
                <w:rFonts w:asciiTheme="minorHAnsi" w:hAnsiTheme="minorHAnsi"/>
                <w:b/>
                <w:szCs w:val="24"/>
              </w:rPr>
            </w:pPr>
          </w:p>
        </w:tc>
      </w:tr>
      <w:tr w:rsidR="00075FF0" w:rsidRPr="006E42D8" w:rsidTr="00075FF0">
        <w:trPr>
          <w:trHeight w:val="9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FF0" w:rsidRPr="006E42D8" w:rsidRDefault="00075FF0">
            <w:pPr>
              <w:rPr>
                <w:rFonts w:asciiTheme="minorHAnsi" w:hAnsiTheme="minorHAnsi"/>
                <w:b/>
                <w:sz w:val="32"/>
                <w:szCs w:val="24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F0" w:rsidRPr="006E42D8" w:rsidRDefault="00075FF0" w:rsidP="006E42D8">
            <w:pPr>
              <w:rPr>
                <w:rFonts w:asciiTheme="minorHAnsi" w:hAnsiTheme="minorHAnsi"/>
                <w:b/>
                <w:szCs w:val="24"/>
              </w:rPr>
            </w:pPr>
            <w:r w:rsidRPr="006E42D8">
              <w:rPr>
                <w:rFonts w:asciiTheme="minorHAnsi" w:hAnsiTheme="minorHAnsi"/>
                <w:b/>
                <w:szCs w:val="24"/>
              </w:rPr>
              <w:t>My Partners</w:t>
            </w:r>
          </w:p>
        </w:tc>
        <w:tc>
          <w:tcPr>
            <w:tcW w:w="9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F0" w:rsidRPr="00075FF0" w:rsidRDefault="00075FF0" w:rsidP="00075FF0">
            <w:pPr>
              <w:rPr>
                <w:rFonts w:asciiTheme="minorHAnsi" w:hAnsiTheme="minorHAnsi"/>
                <w:b/>
                <w:color w:val="0070C0"/>
                <w:szCs w:val="24"/>
              </w:rPr>
            </w:pPr>
            <w:r w:rsidRPr="00075FF0">
              <w:rPr>
                <w:rFonts w:asciiTheme="minorHAnsi" w:hAnsiTheme="minorHAnsi"/>
                <w:b/>
                <w:color w:val="0070C0"/>
                <w:szCs w:val="24"/>
              </w:rPr>
              <w:t xml:space="preserve">Connie Lupton (D11 LRS staff), Melissa </w:t>
            </w:r>
            <w:proofErr w:type="spellStart"/>
            <w:r w:rsidRPr="00075FF0">
              <w:rPr>
                <w:rFonts w:asciiTheme="minorHAnsi" w:hAnsiTheme="minorHAnsi"/>
                <w:b/>
                <w:color w:val="0070C0"/>
                <w:szCs w:val="24"/>
              </w:rPr>
              <w:t>Smead</w:t>
            </w:r>
            <w:proofErr w:type="spellEnd"/>
            <w:r w:rsidRPr="00075FF0">
              <w:rPr>
                <w:rFonts w:asciiTheme="minorHAnsi" w:hAnsiTheme="minorHAnsi"/>
                <w:b/>
                <w:color w:val="0070C0"/>
                <w:szCs w:val="24"/>
              </w:rPr>
              <w:t xml:space="preserve"> (LRS facilitator), Dan </w:t>
            </w:r>
            <w:proofErr w:type="spellStart"/>
            <w:r w:rsidRPr="00075FF0">
              <w:rPr>
                <w:rFonts w:asciiTheme="minorHAnsi" w:hAnsiTheme="minorHAnsi"/>
                <w:b/>
                <w:color w:val="0070C0"/>
                <w:szCs w:val="24"/>
              </w:rPr>
              <w:t>Boltjes</w:t>
            </w:r>
            <w:proofErr w:type="spellEnd"/>
            <w:r w:rsidRPr="00075FF0">
              <w:rPr>
                <w:rFonts w:asciiTheme="minorHAnsi" w:hAnsiTheme="minorHAnsi"/>
                <w:b/>
                <w:color w:val="0070C0"/>
                <w:szCs w:val="24"/>
              </w:rPr>
              <w:t xml:space="preserve"> (IT Director), Roberta </w:t>
            </w:r>
            <w:proofErr w:type="spellStart"/>
            <w:r w:rsidRPr="00075FF0">
              <w:rPr>
                <w:rFonts w:asciiTheme="minorHAnsi" w:hAnsiTheme="minorHAnsi"/>
                <w:b/>
                <w:color w:val="0070C0"/>
                <w:szCs w:val="24"/>
              </w:rPr>
              <w:t>Emerick</w:t>
            </w:r>
            <w:proofErr w:type="spellEnd"/>
            <w:r w:rsidRPr="00075FF0">
              <w:rPr>
                <w:rFonts w:asciiTheme="minorHAnsi" w:hAnsiTheme="minorHAnsi"/>
                <w:b/>
                <w:color w:val="0070C0"/>
                <w:szCs w:val="24"/>
              </w:rPr>
              <w:t xml:space="preserve"> (LRS staff in charge of software licensing), Anne Corley (Midland’s head secretary), Jeremy Cramer (principal)</w:t>
            </w:r>
          </w:p>
        </w:tc>
        <w:tc>
          <w:tcPr>
            <w:tcW w:w="9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F0" w:rsidRPr="006E42D8" w:rsidRDefault="00075FF0">
            <w:pPr>
              <w:pStyle w:val="ListParagraph"/>
              <w:rPr>
                <w:rFonts w:asciiTheme="minorHAnsi" w:hAnsiTheme="minorHAnsi"/>
                <w:b/>
                <w:szCs w:val="24"/>
              </w:rPr>
            </w:pPr>
          </w:p>
        </w:tc>
      </w:tr>
      <w:tr w:rsidR="00075FF0" w:rsidRPr="006E42D8" w:rsidTr="006E42D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FF0" w:rsidRPr="006E42D8" w:rsidRDefault="00075FF0">
            <w:pPr>
              <w:rPr>
                <w:rFonts w:asciiTheme="minorHAnsi" w:hAnsiTheme="minorHAnsi"/>
                <w:b/>
                <w:sz w:val="32"/>
                <w:szCs w:val="24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F0" w:rsidRPr="006E42D8" w:rsidRDefault="00075FF0" w:rsidP="006E42D8">
            <w:pPr>
              <w:rPr>
                <w:rFonts w:asciiTheme="minorHAnsi" w:hAnsiTheme="minorHAnsi"/>
                <w:b/>
                <w:szCs w:val="24"/>
              </w:rPr>
            </w:pPr>
            <w:r w:rsidRPr="006E42D8">
              <w:rPr>
                <w:rFonts w:asciiTheme="minorHAnsi" w:hAnsiTheme="minorHAnsi"/>
                <w:b/>
                <w:szCs w:val="24"/>
              </w:rPr>
              <w:t>My Measure(s) of Success (evidence)</w:t>
            </w:r>
          </w:p>
          <w:p w:rsidR="00075FF0" w:rsidRPr="006E42D8" w:rsidRDefault="00075FF0">
            <w:pPr>
              <w:rPr>
                <w:rFonts w:asciiTheme="minorHAnsi" w:hAnsiTheme="minorHAnsi"/>
                <w:b/>
                <w:szCs w:val="24"/>
              </w:rPr>
            </w:pPr>
          </w:p>
        </w:tc>
        <w:tc>
          <w:tcPr>
            <w:tcW w:w="9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F0" w:rsidRPr="00075FF0" w:rsidRDefault="00075FF0" w:rsidP="0010654F">
            <w:pPr>
              <w:rPr>
                <w:rFonts w:asciiTheme="minorHAnsi" w:hAnsiTheme="minorHAnsi"/>
                <w:b/>
                <w:color w:val="0070C0"/>
                <w:szCs w:val="24"/>
              </w:rPr>
            </w:pPr>
            <w:r w:rsidRPr="00075FF0">
              <w:rPr>
                <w:rFonts w:asciiTheme="minorHAnsi" w:hAnsiTheme="minorHAnsi"/>
                <w:b/>
                <w:color w:val="0070C0"/>
                <w:szCs w:val="24"/>
              </w:rPr>
              <w:t>I will know I am successful when I can easily add new apps, free or paid, through this program as needed and requested by teachers and principal.</w:t>
            </w:r>
            <w:bookmarkStart w:id="0" w:name="_GoBack"/>
            <w:bookmarkEnd w:id="0"/>
          </w:p>
        </w:tc>
        <w:tc>
          <w:tcPr>
            <w:tcW w:w="9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F0" w:rsidRPr="006E42D8" w:rsidRDefault="00075FF0">
            <w:pPr>
              <w:rPr>
                <w:rFonts w:asciiTheme="minorHAnsi" w:hAnsiTheme="minorHAnsi"/>
                <w:b/>
                <w:szCs w:val="24"/>
              </w:rPr>
            </w:pPr>
          </w:p>
        </w:tc>
      </w:tr>
      <w:tr w:rsidR="00075FF0" w:rsidRPr="006E42D8" w:rsidTr="006E42D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FF0" w:rsidRPr="006E42D8" w:rsidRDefault="00075FF0">
            <w:pPr>
              <w:rPr>
                <w:rFonts w:asciiTheme="minorHAnsi" w:hAnsiTheme="minorHAnsi"/>
                <w:b/>
                <w:sz w:val="32"/>
                <w:szCs w:val="24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F0" w:rsidRPr="006E42D8" w:rsidRDefault="00075FF0">
            <w:pPr>
              <w:rPr>
                <w:rFonts w:asciiTheme="minorHAnsi" w:hAnsiTheme="minorHAnsi"/>
                <w:b/>
                <w:szCs w:val="24"/>
              </w:rPr>
            </w:pPr>
            <w:r w:rsidRPr="006E42D8">
              <w:rPr>
                <w:rFonts w:asciiTheme="minorHAnsi" w:hAnsiTheme="minorHAnsi"/>
                <w:b/>
                <w:szCs w:val="24"/>
              </w:rPr>
              <w:t>Measure of success as seen by others (evidence)</w:t>
            </w:r>
          </w:p>
        </w:tc>
        <w:tc>
          <w:tcPr>
            <w:tcW w:w="9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F0" w:rsidRPr="00075FF0" w:rsidRDefault="00075FF0" w:rsidP="0010654F">
            <w:pPr>
              <w:rPr>
                <w:rFonts w:asciiTheme="minorHAnsi" w:hAnsiTheme="minorHAnsi"/>
                <w:b/>
                <w:color w:val="0070C0"/>
                <w:szCs w:val="24"/>
              </w:rPr>
            </w:pPr>
            <w:r w:rsidRPr="00075FF0">
              <w:rPr>
                <w:rFonts w:asciiTheme="minorHAnsi" w:hAnsiTheme="minorHAnsi"/>
                <w:b/>
                <w:color w:val="0070C0"/>
                <w:szCs w:val="24"/>
              </w:rPr>
              <w:t xml:space="preserve">Others will know I am successful when their class set of </w:t>
            </w:r>
            <w:proofErr w:type="spellStart"/>
            <w:r w:rsidRPr="00075FF0">
              <w:rPr>
                <w:rFonts w:asciiTheme="minorHAnsi" w:hAnsiTheme="minorHAnsi"/>
                <w:b/>
                <w:color w:val="0070C0"/>
                <w:szCs w:val="24"/>
              </w:rPr>
              <w:t>iPads</w:t>
            </w:r>
            <w:proofErr w:type="spellEnd"/>
            <w:r w:rsidRPr="00075FF0">
              <w:rPr>
                <w:rFonts w:asciiTheme="minorHAnsi" w:hAnsiTheme="minorHAnsi"/>
                <w:b/>
                <w:color w:val="0070C0"/>
                <w:szCs w:val="24"/>
              </w:rPr>
              <w:t xml:space="preserve"> are being used as effective resources by students for their learning.</w:t>
            </w:r>
          </w:p>
          <w:p w:rsidR="00075FF0" w:rsidRPr="00075FF0" w:rsidRDefault="00075FF0" w:rsidP="0010654F">
            <w:pPr>
              <w:rPr>
                <w:rFonts w:asciiTheme="minorHAnsi" w:hAnsiTheme="minorHAnsi"/>
                <w:b/>
                <w:color w:val="0070C0"/>
                <w:szCs w:val="24"/>
              </w:rPr>
            </w:pPr>
          </w:p>
        </w:tc>
        <w:tc>
          <w:tcPr>
            <w:tcW w:w="9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F0" w:rsidRPr="006E42D8" w:rsidRDefault="00075FF0">
            <w:pPr>
              <w:rPr>
                <w:rFonts w:asciiTheme="minorHAnsi" w:hAnsiTheme="minorHAnsi"/>
                <w:b/>
                <w:szCs w:val="24"/>
              </w:rPr>
            </w:pPr>
          </w:p>
        </w:tc>
      </w:tr>
    </w:tbl>
    <w:p w:rsidR="00BC252B" w:rsidRPr="006E42D8" w:rsidRDefault="00BC252B" w:rsidP="00BC252B">
      <w:pPr>
        <w:rPr>
          <w:rFonts w:asciiTheme="minorHAnsi" w:hAnsiTheme="minorHAnsi"/>
          <w:b/>
          <w:bCs/>
        </w:rPr>
      </w:pP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900"/>
        <w:gridCol w:w="3600"/>
        <w:gridCol w:w="9758"/>
      </w:tblGrid>
      <w:tr w:rsidR="006E42D8" w:rsidRPr="006E42D8" w:rsidTr="006E42D8"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textDirection w:val="btLr"/>
            <w:hideMark/>
          </w:tcPr>
          <w:p w:rsidR="006E42D8" w:rsidRPr="006E42D8" w:rsidRDefault="006E42D8" w:rsidP="006E42D8">
            <w:pPr>
              <w:ind w:left="113" w:right="113"/>
              <w:jc w:val="center"/>
              <w:rPr>
                <w:rFonts w:asciiTheme="minorHAnsi" w:hAnsiTheme="minorHAnsi"/>
                <w:b/>
                <w:sz w:val="32"/>
                <w:szCs w:val="24"/>
              </w:rPr>
            </w:pPr>
            <w:r w:rsidRPr="006E42D8">
              <w:rPr>
                <w:rFonts w:asciiTheme="minorHAnsi" w:hAnsiTheme="minorHAnsi"/>
                <w:b/>
                <w:sz w:val="32"/>
                <w:szCs w:val="24"/>
              </w:rPr>
              <w:t xml:space="preserve">GOAL 3 </w:t>
            </w:r>
            <w:r w:rsidRPr="006E42D8">
              <w:rPr>
                <w:rFonts w:asciiTheme="minorHAnsi" w:hAnsiTheme="minorHAnsi"/>
                <w:b/>
                <w:sz w:val="28"/>
                <w:szCs w:val="24"/>
              </w:rPr>
              <w:t>(optional)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D8" w:rsidRPr="006E42D8" w:rsidRDefault="006E42D8" w:rsidP="0010654F">
            <w:pPr>
              <w:rPr>
                <w:rFonts w:asciiTheme="minorHAnsi" w:hAnsiTheme="minorHAnsi"/>
                <w:b/>
                <w:szCs w:val="24"/>
              </w:rPr>
            </w:pPr>
            <w:r w:rsidRPr="006E42D8">
              <w:rPr>
                <w:rFonts w:asciiTheme="minorHAnsi" w:hAnsiTheme="minorHAnsi"/>
                <w:b/>
                <w:szCs w:val="24"/>
              </w:rPr>
              <w:t>School Unified Improvement Plan Goal (UIP) Goal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D8" w:rsidRPr="006E42D8" w:rsidRDefault="006E42D8">
            <w:pPr>
              <w:rPr>
                <w:rFonts w:asciiTheme="minorHAnsi" w:hAnsiTheme="minorHAnsi"/>
                <w:b/>
                <w:szCs w:val="24"/>
              </w:rPr>
            </w:pPr>
          </w:p>
        </w:tc>
      </w:tr>
      <w:tr w:rsidR="006E42D8" w:rsidRPr="006E42D8" w:rsidTr="006E42D8"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2D8" w:rsidRPr="006E42D8" w:rsidRDefault="006E42D8">
            <w:pPr>
              <w:rPr>
                <w:rFonts w:asciiTheme="minorHAnsi" w:hAnsiTheme="minorHAnsi"/>
                <w:b/>
                <w:sz w:val="32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D8" w:rsidRPr="006E42D8" w:rsidRDefault="006E42D8" w:rsidP="0010654F">
            <w:pPr>
              <w:rPr>
                <w:rFonts w:asciiTheme="minorHAnsi" w:hAnsiTheme="minorHAnsi"/>
                <w:b/>
                <w:szCs w:val="24"/>
              </w:rPr>
            </w:pPr>
            <w:r w:rsidRPr="006E42D8">
              <w:rPr>
                <w:rFonts w:asciiTheme="minorHAnsi" w:hAnsiTheme="minorHAnsi"/>
                <w:b/>
                <w:szCs w:val="24"/>
              </w:rPr>
              <w:t>HESLP Target area (which area would you like to improve upon?)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D8" w:rsidRPr="006E42D8" w:rsidRDefault="006E42D8">
            <w:pPr>
              <w:ind w:left="720"/>
              <w:rPr>
                <w:rFonts w:asciiTheme="minorHAnsi" w:hAnsiTheme="minorHAnsi"/>
                <w:b/>
                <w:szCs w:val="24"/>
              </w:rPr>
            </w:pPr>
          </w:p>
        </w:tc>
      </w:tr>
      <w:tr w:rsidR="006E42D8" w:rsidRPr="006E42D8" w:rsidTr="006E42D8"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2D8" w:rsidRPr="006E42D8" w:rsidRDefault="006E42D8">
            <w:pPr>
              <w:rPr>
                <w:rFonts w:asciiTheme="minorHAnsi" w:hAnsiTheme="minorHAnsi"/>
                <w:b/>
                <w:sz w:val="32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D8" w:rsidRPr="006E42D8" w:rsidRDefault="006E42D8" w:rsidP="006E42D8">
            <w:pPr>
              <w:rPr>
                <w:rFonts w:asciiTheme="minorHAnsi" w:hAnsiTheme="minorHAnsi"/>
                <w:b/>
                <w:szCs w:val="24"/>
              </w:rPr>
            </w:pPr>
            <w:r w:rsidRPr="006E42D8">
              <w:rPr>
                <w:rFonts w:asciiTheme="minorHAnsi" w:hAnsiTheme="minorHAnsi"/>
                <w:b/>
                <w:szCs w:val="24"/>
              </w:rPr>
              <w:t>My Strategies/Indicators for carrying out my SMART goal</w:t>
            </w:r>
          </w:p>
          <w:p w:rsidR="006E42D8" w:rsidRPr="006E42D8" w:rsidRDefault="006E42D8">
            <w:pPr>
              <w:rPr>
                <w:rFonts w:asciiTheme="minorHAnsi" w:hAnsiTheme="minorHAnsi"/>
                <w:b/>
                <w:szCs w:val="24"/>
              </w:rPr>
            </w:pP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D8" w:rsidRPr="006E42D8" w:rsidRDefault="006E42D8">
            <w:pPr>
              <w:tabs>
                <w:tab w:val="num" w:pos="720"/>
              </w:tabs>
              <w:rPr>
                <w:rFonts w:asciiTheme="minorHAnsi" w:hAnsiTheme="minorHAnsi"/>
                <w:b/>
                <w:szCs w:val="24"/>
              </w:rPr>
            </w:pPr>
          </w:p>
        </w:tc>
      </w:tr>
      <w:tr w:rsidR="006E42D8" w:rsidRPr="006E42D8" w:rsidTr="006E42D8"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2D8" w:rsidRPr="006E42D8" w:rsidRDefault="006E42D8">
            <w:pPr>
              <w:rPr>
                <w:rFonts w:asciiTheme="minorHAnsi" w:hAnsiTheme="minorHAnsi"/>
                <w:b/>
                <w:sz w:val="32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D8" w:rsidRPr="006E42D8" w:rsidRDefault="006E42D8" w:rsidP="0010654F">
            <w:pPr>
              <w:rPr>
                <w:rFonts w:asciiTheme="minorHAnsi" w:hAnsiTheme="minorHAnsi"/>
                <w:b/>
                <w:szCs w:val="24"/>
              </w:rPr>
            </w:pPr>
            <w:r w:rsidRPr="006E42D8">
              <w:rPr>
                <w:rFonts w:asciiTheme="minorHAnsi" w:hAnsiTheme="minorHAnsi"/>
                <w:b/>
                <w:szCs w:val="24"/>
              </w:rPr>
              <w:t>My Partners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D8" w:rsidRPr="006E42D8" w:rsidRDefault="006E42D8">
            <w:pPr>
              <w:ind w:left="720"/>
              <w:rPr>
                <w:rFonts w:asciiTheme="minorHAnsi" w:hAnsiTheme="minorHAnsi"/>
                <w:b/>
                <w:szCs w:val="24"/>
              </w:rPr>
            </w:pPr>
          </w:p>
        </w:tc>
      </w:tr>
      <w:tr w:rsidR="006E42D8" w:rsidRPr="006E42D8" w:rsidTr="006E42D8"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2D8" w:rsidRPr="006E42D8" w:rsidRDefault="006E42D8">
            <w:pPr>
              <w:rPr>
                <w:rFonts w:asciiTheme="minorHAnsi" w:hAnsiTheme="minorHAnsi"/>
                <w:b/>
                <w:sz w:val="32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D8" w:rsidRPr="006E42D8" w:rsidRDefault="006E42D8">
            <w:pPr>
              <w:rPr>
                <w:rFonts w:asciiTheme="minorHAnsi" w:hAnsiTheme="minorHAnsi"/>
                <w:b/>
                <w:szCs w:val="24"/>
              </w:rPr>
            </w:pPr>
            <w:r w:rsidRPr="006E42D8">
              <w:rPr>
                <w:rFonts w:asciiTheme="minorHAnsi" w:hAnsiTheme="minorHAnsi"/>
                <w:b/>
                <w:szCs w:val="24"/>
              </w:rPr>
              <w:t>My Partners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D8" w:rsidRPr="006E42D8" w:rsidRDefault="006E42D8">
            <w:pPr>
              <w:pStyle w:val="ListParagraph"/>
              <w:rPr>
                <w:rFonts w:asciiTheme="minorHAnsi" w:hAnsiTheme="minorHAnsi"/>
                <w:b/>
                <w:szCs w:val="24"/>
              </w:rPr>
            </w:pPr>
          </w:p>
        </w:tc>
      </w:tr>
      <w:tr w:rsidR="006E42D8" w:rsidRPr="006E42D8" w:rsidTr="006E42D8"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2D8" w:rsidRPr="006E42D8" w:rsidRDefault="006E42D8">
            <w:pPr>
              <w:rPr>
                <w:rFonts w:asciiTheme="minorHAnsi" w:hAnsiTheme="minorHAnsi"/>
                <w:b/>
                <w:sz w:val="32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D8" w:rsidRPr="006E42D8" w:rsidRDefault="006E42D8" w:rsidP="006E42D8">
            <w:pPr>
              <w:rPr>
                <w:rFonts w:asciiTheme="minorHAnsi" w:hAnsiTheme="minorHAnsi"/>
                <w:b/>
                <w:szCs w:val="24"/>
              </w:rPr>
            </w:pPr>
            <w:r w:rsidRPr="006E42D8">
              <w:rPr>
                <w:rFonts w:asciiTheme="minorHAnsi" w:hAnsiTheme="minorHAnsi"/>
                <w:b/>
                <w:szCs w:val="24"/>
              </w:rPr>
              <w:t>My Measure(s) of Success (evidence)</w:t>
            </w:r>
          </w:p>
          <w:p w:rsidR="006E42D8" w:rsidRPr="006E42D8" w:rsidRDefault="006E42D8">
            <w:pPr>
              <w:rPr>
                <w:rFonts w:asciiTheme="minorHAnsi" w:hAnsiTheme="minorHAnsi"/>
                <w:b/>
                <w:szCs w:val="24"/>
              </w:rPr>
            </w:pP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D8" w:rsidRPr="006E42D8" w:rsidRDefault="006E42D8">
            <w:pPr>
              <w:rPr>
                <w:rFonts w:asciiTheme="minorHAnsi" w:hAnsiTheme="minorHAnsi"/>
                <w:b/>
                <w:szCs w:val="24"/>
              </w:rPr>
            </w:pPr>
          </w:p>
        </w:tc>
      </w:tr>
      <w:tr w:rsidR="006E42D8" w:rsidRPr="006E42D8" w:rsidTr="006E42D8"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2D8" w:rsidRPr="006E42D8" w:rsidRDefault="006E42D8">
            <w:pPr>
              <w:rPr>
                <w:rFonts w:asciiTheme="minorHAnsi" w:hAnsiTheme="minorHAnsi"/>
                <w:b/>
                <w:sz w:val="32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D8" w:rsidRPr="006E42D8" w:rsidRDefault="006E42D8">
            <w:pPr>
              <w:rPr>
                <w:rFonts w:asciiTheme="minorHAnsi" w:hAnsiTheme="minorHAnsi"/>
                <w:b/>
                <w:szCs w:val="24"/>
              </w:rPr>
            </w:pPr>
            <w:r w:rsidRPr="006E42D8">
              <w:rPr>
                <w:rFonts w:asciiTheme="minorHAnsi" w:hAnsiTheme="minorHAnsi"/>
                <w:b/>
                <w:szCs w:val="24"/>
              </w:rPr>
              <w:t>Measure of success as seen by others (evidence)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D8" w:rsidRPr="006E42D8" w:rsidRDefault="006E42D8">
            <w:pPr>
              <w:rPr>
                <w:rFonts w:asciiTheme="minorHAnsi" w:hAnsiTheme="minorHAnsi"/>
                <w:b/>
                <w:szCs w:val="24"/>
              </w:rPr>
            </w:pPr>
          </w:p>
        </w:tc>
      </w:tr>
    </w:tbl>
    <w:p w:rsidR="00BC252B" w:rsidRPr="006E42D8" w:rsidRDefault="00BC252B" w:rsidP="00063275">
      <w:pPr>
        <w:rPr>
          <w:rFonts w:asciiTheme="minorHAnsi" w:hAnsiTheme="minorHAnsi"/>
          <w:b/>
          <w:color w:val="4F81BD" w:themeColor="accent1"/>
          <w:szCs w:val="24"/>
        </w:rPr>
      </w:pPr>
    </w:p>
    <w:sectPr w:rsidR="00BC252B" w:rsidRPr="006E42D8" w:rsidSect="002D0C0F">
      <w:footerReference w:type="default" r:id="rId8"/>
      <w:pgSz w:w="15840" w:h="12240" w:orient="landscape"/>
      <w:pgMar w:top="432" w:right="432" w:bottom="432" w:left="43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926" w:rsidRDefault="00BC6926" w:rsidP="00672F79">
      <w:pPr>
        <w:spacing w:line="240" w:lineRule="auto"/>
      </w:pPr>
      <w:r>
        <w:separator/>
      </w:r>
    </w:p>
  </w:endnote>
  <w:endnote w:type="continuationSeparator" w:id="0">
    <w:p w:rsidR="00BC6926" w:rsidRDefault="00BC6926" w:rsidP="00672F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F79" w:rsidRDefault="00DB115C">
    <w:pPr>
      <w:pStyle w:val="Footer"/>
    </w:pPr>
    <w:r>
      <w:t>SMART Goals:</w:t>
    </w:r>
  </w:p>
  <w:p w:rsidR="00DB115C" w:rsidRDefault="00DB115C">
    <w:pPr>
      <w:pStyle w:val="Footer"/>
    </w:pPr>
    <w:r>
      <w:sym w:font="Wingdings" w:char="F071"/>
    </w:r>
    <w:r>
      <w:t xml:space="preserve"> Specific  </w:t>
    </w:r>
    <w:r>
      <w:sym w:font="Wingdings" w:char="F071"/>
    </w:r>
    <w:r>
      <w:t xml:space="preserve"> Measurable   </w:t>
    </w:r>
    <w:r>
      <w:sym w:font="Wingdings" w:char="F071"/>
    </w:r>
    <w:r>
      <w:t xml:space="preserve"> Attainable  </w:t>
    </w:r>
    <w:r>
      <w:sym w:font="Wingdings" w:char="F071"/>
    </w:r>
    <w:r>
      <w:t xml:space="preserve"> Realistic  </w:t>
    </w:r>
    <w:r>
      <w:sym w:font="Wingdings" w:char="F071"/>
    </w:r>
    <w:r>
      <w:t xml:space="preserve"> Timely</w:t>
    </w:r>
  </w:p>
  <w:p w:rsidR="00672F79" w:rsidRDefault="00672F7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926" w:rsidRDefault="00BC6926" w:rsidP="00672F79">
      <w:pPr>
        <w:spacing w:line="240" w:lineRule="auto"/>
      </w:pPr>
      <w:r>
        <w:separator/>
      </w:r>
    </w:p>
  </w:footnote>
  <w:footnote w:type="continuationSeparator" w:id="0">
    <w:p w:rsidR="00BC6926" w:rsidRDefault="00BC6926" w:rsidP="00672F7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A584241A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">
    <w:nsid w:val="00000002"/>
    <w:multiLevelType w:val="hybridMultilevel"/>
    <w:tmpl w:val="C0A64F70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>
    <w:nsid w:val="00000003"/>
    <w:multiLevelType w:val="hybridMultilevel"/>
    <w:tmpl w:val="00000003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>
    <w:nsid w:val="00000004"/>
    <w:multiLevelType w:val="hybridMultilevel"/>
    <w:tmpl w:val="CA220750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>
    <w:nsid w:val="00000005"/>
    <w:multiLevelType w:val="hybridMultilevel"/>
    <w:tmpl w:val="00000005"/>
    <w:lvl w:ilvl="0" w:tplc="FFFFFFFF">
      <w:start w:val="1"/>
      <w:numFmt w:val="bullet"/>
      <w:lvlText w:val="●"/>
      <w:lvlJc w:val="left"/>
      <w:pPr>
        <w:tabs>
          <w:tab w:val="num" w:pos="0"/>
        </w:tabs>
        <w:ind w:left="1440" w:hanging="10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2160" w:hanging="108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880" w:hanging="90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3600" w:hanging="10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4320" w:hanging="108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5040" w:hanging="90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760" w:hanging="10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6480" w:hanging="108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7200" w:hanging="90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>
    <w:nsid w:val="00000006"/>
    <w:multiLevelType w:val="hybridMultilevel"/>
    <w:tmpl w:val="00000006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>
    <w:nsid w:val="121A28CA"/>
    <w:multiLevelType w:val="hybridMultilevel"/>
    <w:tmpl w:val="FA80BF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916A37"/>
    <w:multiLevelType w:val="hybridMultilevel"/>
    <w:tmpl w:val="F1E47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525EF9"/>
    <w:multiLevelType w:val="hybridMultilevel"/>
    <w:tmpl w:val="83BC6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C62015"/>
    <w:multiLevelType w:val="hybridMultilevel"/>
    <w:tmpl w:val="E8D601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6B0D9F"/>
    <w:multiLevelType w:val="hybridMultilevel"/>
    <w:tmpl w:val="94502886"/>
    <w:lvl w:ilvl="0" w:tplc="DFC885EE">
      <w:start w:val="1"/>
      <w:numFmt w:val="upperRoman"/>
      <w:lvlText w:val="%1."/>
      <w:lvlJc w:val="left"/>
      <w:pPr>
        <w:ind w:left="1080" w:hanging="72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FA08BE"/>
    <w:multiLevelType w:val="hybridMultilevel"/>
    <w:tmpl w:val="09A8C2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7"/>
  </w:num>
  <w:num w:numId="5">
    <w:abstractNumId w:val="10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11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F79"/>
    <w:rsid w:val="00005238"/>
    <w:rsid w:val="0004336D"/>
    <w:rsid w:val="0004624B"/>
    <w:rsid w:val="00051B92"/>
    <w:rsid w:val="00063275"/>
    <w:rsid w:val="00075FF0"/>
    <w:rsid w:val="000933AD"/>
    <w:rsid w:val="00096B68"/>
    <w:rsid w:val="00104F2F"/>
    <w:rsid w:val="001512AC"/>
    <w:rsid w:val="00152782"/>
    <w:rsid w:val="001722E8"/>
    <w:rsid w:val="001779AC"/>
    <w:rsid w:val="00183C32"/>
    <w:rsid w:val="001E1744"/>
    <w:rsid w:val="00214A88"/>
    <w:rsid w:val="00275F26"/>
    <w:rsid w:val="002A0F86"/>
    <w:rsid w:val="002A5C75"/>
    <w:rsid w:val="002D0C0F"/>
    <w:rsid w:val="00302159"/>
    <w:rsid w:val="003565F7"/>
    <w:rsid w:val="003B1241"/>
    <w:rsid w:val="003C6D02"/>
    <w:rsid w:val="003F5FFE"/>
    <w:rsid w:val="00484685"/>
    <w:rsid w:val="004D277B"/>
    <w:rsid w:val="00513FBC"/>
    <w:rsid w:val="005460BF"/>
    <w:rsid w:val="005A6978"/>
    <w:rsid w:val="005B5151"/>
    <w:rsid w:val="005B7345"/>
    <w:rsid w:val="005D7FF3"/>
    <w:rsid w:val="005E3ADE"/>
    <w:rsid w:val="00645923"/>
    <w:rsid w:val="0067138E"/>
    <w:rsid w:val="00672F79"/>
    <w:rsid w:val="006A2287"/>
    <w:rsid w:val="006C0BA6"/>
    <w:rsid w:val="006E42D8"/>
    <w:rsid w:val="007138B1"/>
    <w:rsid w:val="00755CE5"/>
    <w:rsid w:val="00777D2B"/>
    <w:rsid w:val="007929A4"/>
    <w:rsid w:val="007C5BA7"/>
    <w:rsid w:val="007F2F1B"/>
    <w:rsid w:val="008161C6"/>
    <w:rsid w:val="00836E39"/>
    <w:rsid w:val="00842DC2"/>
    <w:rsid w:val="00852A3B"/>
    <w:rsid w:val="0089037C"/>
    <w:rsid w:val="008D1602"/>
    <w:rsid w:val="008D6C23"/>
    <w:rsid w:val="008E7206"/>
    <w:rsid w:val="00901FF4"/>
    <w:rsid w:val="009332E8"/>
    <w:rsid w:val="009465E4"/>
    <w:rsid w:val="00952B3B"/>
    <w:rsid w:val="00955305"/>
    <w:rsid w:val="00991B71"/>
    <w:rsid w:val="009A04D9"/>
    <w:rsid w:val="009D4820"/>
    <w:rsid w:val="009F394D"/>
    <w:rsid w:val="00A346ED"/>
    <w:rsid w:val="00AA6B56"/>
    <w:rsid w:val="00AC44E7"/>
    <w:rsid w:val="00AE24F8"/>
    <w:rsid w:val="00B1240E"/>
    <w:rsid w:val="00B908EF"/>
    <w:rsid w:val="00BC252B"/>
    <w:rsid w:val="00BC6926"/>
    <w:rsid w:val="00BE07EC"/>
    <w:rsid w:val="00BE651D"/>
    <w:rsid w:val="00C50825"/>
    <w:rsid w:val="00C77B87"/>
    <w:rsid w:val="00CA1D28"/>
    <w:rsid w:val="00CF4EA6"/>
    <w:rsid w:val="00D13F40"/>
    <w:rsid w:val="00D3002F"/>
    <w:rsid w:val="00D35CC6"/>
    <w:rsid w:val="00DB115C"/>
    <w:rsid w:val="00DF5863"/>
    <w:rsid w:val="00E00775"/>
    <w:rsid w:val="00E0544E"/>
    <w:rsid w:val="00E36028"/>
    <w:rsid w:val="00EF1DBF"/>
    <w:rsid w:val="00F45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Theme="minorHAnsi" w:hAnsi="Verdana" w:cstheme="minorBidi"/>
        <w:sz w:val="24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6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2F7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72F79"/>
  </w:style>
  <w:style w:type="paragraph" w:styleId="Footer">
    <w:name w:val="footer"/>
    <w:basedOn w:val="Normal"/>
    <w:link w:val="FooterChar"/>
    <w:uiPriority w:val="99"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2F79"/>
  </w:style>
  <w:style w:type="paragraph" w:styleId="BalloonText">
    <w:name w:val="Balloon Text"/>
    <w:basedOn w:val="Normal"/>
    <w:link w:val="BalloonTextChar"/>
    <w:uiPriority w:val="99"/>
    <w:semiHidden/>
    <w:unhideWhenUsed/>
    <w:rsid w:val="00672F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F7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933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Theme="minorHAnsi" w:hAnsi="Verdana" w:cstheme="minorBidi"/>
        <w:sz w:val="24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6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2F7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72F79"/>
  </w:style>
  <w:style w:type="paragraph" w:styleId="Footer">
    <w:name w:val="footer"/>
    <w:basedOn w:val="Normal"/>
    <w:link w:val="FooterChar"/>
    <w:uiPriority w:val="99"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2F79"/>
  </w:style>
  <w:style w:type="paragraph" w:styleId="BalloonText">
    <w:name w:val="Balloon Text"/>
    <w:basedOn w:val="Normal"/>
    <w:link w:val="BalloonTextChar"/>
    <w:uiPriority w:val="99"/>
    <w:semiHidden/>
    <w:unhideWhenUsed/>
    <w:rsid w:val="00672F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F7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933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0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Judy Barmett</dc:creator>
  <cp:lastModifiedBy>thompal</cp:lastModifiedBy>
  <cp:revision>3</cp:revision>
  <cp:lastPrinted>2013-06-10T15:47:00Z</cp:lastPrinted>
  <dcterms:created xsi:type="dcterms:W3CDTF">2013-10-17T20:45:00Z</dcterms:created>
  <dcterms:modified xsi:type="dcterms:W3CDTF">2013-10-18T15:24:00Z</dcterms:modified>
</cp:coreProperties>
</file>